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4451582F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BE23EB" w:rsidRPr="00716986">
        <w:rPr>
          <w:rFonts w:ascii="Arial" w:hAnsi="Arial" w:cs="Arial"/>
          <w:b/>
        </w:rPr>
        <w:t>300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BE23EB" w:rsidRPr="00716986">
        <w:rPr>
          <w:rFonts w:ascii="Arial" w:hAnsi="Arial" w:cs="Arial"/>
          <w:b/>
          <w:bCs/>
        </w:rPr>
        <w:t>5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3D7A3478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BE23EB" w:rsidRPr="00716986">
        <w:rPr>
          <w:rFonts w:ascii="Arial" w:hAnsi="Arial" w:cs="Arial"/>
        </w:rPr>
        <w:t>300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BE23EB" w:rsidRPr="00716986">
        <w:rPr>
          <w:rFonts w:ascii="Arial" w:hAnsi="Arial" w:cs="Arial"/>
          <w:b/>
        </w:rPr>
        <w:t>6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439FBB2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0C45572E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02C8D944" w:rsidR="00D13747" w:rsidRPr="00716986" w:rsidRDefault="35219019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439FBB2E">
              <w:rPr>
                <w:rFonts w:cs="Arial"/>
              </w:rPr>
              <w:t>2</w:t>
            </w:r>
            <w:r w:rsidR="00716986" w:rsidRPr="439FBB2E">
              <w:rPr>
                <w:rFonts w:cs="Arial"/>
              </w:rPr>
              <w:t>.2.Spe-[Bitte fortlaufende Nummer eintragen]</w:t>
            </w:r>
          </w:p>
        </w:tc>
      </w:tr>
      <w:tr w:rsidR="006B74DA" w:rsidRPr="00716986" w14:paraId="1558EA11" w14:textId="77777777" w:rsidTr="439FBB2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439FBB2E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439FBB2E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439FBB2E">
        <w:tc>
          <w:tcPr>
            <w:tcW w:w="4962" w:type="dxa"/>
            <w:shd w:val="clear" w:color="auto" w:fill="D9D9D9" w:themeFill="background1" w:themeFillShade="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439FBB2E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5809E3B6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439FBB2E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220DF" w14:textId="07ABF3C1" w:rsidR="000F0516" w:rsidRPr="00716986" w:rsidRDefault="00ED2C18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.2</w:t>
            </w:r>
            <w:r w:rsidR="00BE23EB" w:rsidRPr="00716986">
              <w:rPr>
                <w:rFonts w:cs="Arial"/>
                <w:b/>
                <w:color w:val="000000"/>
              </w:rPr>
              <w:t>.Spe</w:t>
            </w:r>
            <w:r w:rsidR="00DD02E5" w:rsidRPr="00716986">
              <w:rPr>
                <w:rFonts w:cs="Arial"/>
                <w:b/>
                <w:color w:val="000000"/>
              </w:rPr>
              <w:t xml:space="preserve">.2 </w:t>
            </w:r>
            <w:r w:rsidR="00EA188E" w:rsidRPr="00716986">
              <w:rPr>
                <w:rFonts w:cs="Arial"/>
                <w:b/>
                <w:color w:val="000000"/>
              </w:rPr>
              <w:t xml:space="preserve">Erfahrungen und Kenntnisse in der Planung von </w:t>
            </w:r>
            <w:proofErr w:type="gramStart"/>
            <w:r w:rsidR="00EA188E" w:rsidRPr="00716986">
              <w:rPr>
                <w:rFonts w:cs="Arial"/>
                <w:b/>
                <w:color w:val="000000"/>
              </w:rPr>
              <w:t>SAP Projekten</w:t>
            </w:r>
            <w:proofErr w:type="gramEnd"/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5D60B" w14:textId="6D3F1546" w:rsidR="00BE23EB" w:rsidRPr="00716986" w:rsidRDefault="00ED2C18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.2.</w:t>
            </w:r>
            <w:r w:rsidR="00BE23EB" w:rsidRPr="00716986">
              <w:rPr>
                <w:rFonts w:cs="Arial"/>
                <w:b/>
                <w:color w:val="000000"/>
              </w:rPr>
              <w:t xml:space="preserve">Spe.3 </w:t>
            </w:r>
            <w:r w:rsidR="00EA188E" w:rsidRPr="00716986">
              <w:rPr>
                <w:rFonts w:cs="Arial"/>
                <w:b/>
                <w:color w:val="000000"/>
              </w:rPr>
              <w:t>Erfahrungen und Kenntnisse im Veränderungsmanagement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9AB6" w14:textId="7135F630" w:rsidR="00BE23EB" w:rsidRPr="00716986" w:rsidRDefault="00ED2C18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.2.Spe.4</w:t>
            </w:r>
            <w:r w:rsidR="00BE23EB" w:rsidRPr="00716986">
              <w:rPr>
                <w:rFonts w:cs="Arial"/>
                <w:b/>
                <w:color w:val="000000"/>
              </w:rPr>
              <w:t xml:space="preserve"> </w:t>
            </w:r>
            <w:r w:rsidR="00EA188E" w:rsidRPr="00716986">
              <w:rPr>
                <w:rFonts w:cs="Arial"/>
                <w:b/>
                <w:color w:val="000000"/>
              </w:rPr>
              <w:t>Weitere erwünschte Fachkenntnisse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140CD" w14:textId="77777777" w:rsidR="005A51EB" w:rsidRDefault="005A51EB">
      <w:r>
        <w:separator/>
      </w:r>
    </w:p>
  </w:endnote>
  <w:endnote w:type="continuationSeparator" w:id="0">
    <w:p w14:paraId="3079CE13" w14:textId="77777777" w:rsidR="005A51EB" w:rsidRDefault="005A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7DD2B" w14:textId="77777777" w:rsidR="0026690C" w:rsidRDefault="002669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C09E" w14:textId="77777777" w:rsidR="0026690C" w:rsidRDefault="002669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2C136" w14:textId="77777777" w:rsidR="005A51EB" w:rsidRDefault="005A51EB">
      <w:r>
        <w:separator/>
      </w:r>
    </w:p>
  </w:footnote>
  <w:footnote w:type="continuationSeparator" w:id="0">
    <w:p w14:paraId="6DAE0066" w14:textId="77777777" w:rsidR="005A51EB" w:rsidRDefault="005A5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533E" w14:textId="77777777" w:rsidR="0026690C" w:rsidRDefault="0026690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0E33EE16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2.2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Veränderungsmanager Spezialist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CF67" w14:textId="77777777" w:rsidR="0026690C" w:rsidRDefault="002669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513C"/>
    <w:rsid w:val="00595EF9"/>
    <w:rsid w:val="0059697A"/>
    <w:rsid w:val="005A069C"/>
    <w:rsid w:val="005A399B"/>
    <w:rsid w:val="005A5059"/>
    <w:rsid w:val="005A51EB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26008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2C1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35219019"/>
    <w:rsid w:val="439FB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9E426310-D341-49BF-8EAD-929655BA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7fe72cef433fdd56e378d1b7282635cb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d3d4bea7d0f033c822a8740f0517f8eb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4.xml><?xml version="1.0" encoding="utf-8"?>
<ds:datastoreItem xmlns:ds="http://schemas.openxmlformats.org/officeDocument/2006/customXml" ds:itemID="{DF2E7B36-C039-4891-829F-4FC88D4B4F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2053</Characters>
  <Application>Microsoft Office Word</Application>
  <DocSecurity>0</DocSecurity>
  <Lines>63</Lines>
  <Paragraphs>33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2</cp:revision>
  <dcterms:created xsi:type="dcterms:W3CDTF">2026-07-29T13:40:00Z</dcterms:created>
  <dcterms:modified xsi:type="dcterms:W3CDTF">2026-07-29T13:40:00Z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